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62C" w14:textId="57F98EA1" w:rsidR="009A4EA9" w:rsidRPr="00156D62" w:rsidRDefault="00C244DC" w:rsidP="00BA5C70">
      <w:pPr>
        <w:pStyle w:val="Nagwek1"/>
        <w:shd w:val="clear" w:color="auto" w:fill="C6D9F1" w:themeFill="text2" w:themeFillTint="33"/>
        <w:spacing w:before="0"/>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120A61">
        <w:rPr>
          <w:rFonts w:cstheme="minorHAnsi"/>
          <w:color w:val="000000" w:themeColor="text1"/>
          <w:sz w:val="20"/>
          <w:szCs w:val="20"/>
        </w:rPr>
        <w:t>6</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 UPRAWNIENIA</w:t>
      </w:r>
      <w:r w:rsidR="00135E11">
        <w:rPr>
          <w:rFonts w:cstheme="minorHAnsi"/>
          <w:color w:val="000000" w:themeColor="text1"/>
          <w:sz w:val="20"/>
          <w:szCs w:val="20"/>
        </w:rPr>
        <w:t xml:space="preserve"> </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D91222" w:rsidRPr="006B56FD" w14:paraId="597D6C53" w14:textId="77777777" w:rsidTr="00A739C5">
        <w:trPr>
          <w:trHeight w:val="1820"/>
          <w:jc w:val="center"/>
        </w:trPr>
        <w:tc>
          <w:tcPr>
            <w:tcW w:w="3656" w:type="dxa"/>
            <w:tcBorders>
              <w:top w:val="thinThickSmallGap" w:sz="12" w:space="0" w:color="0070C0"/>
              <w:bottom w:val="thinThickSmallGap" w:sz="12" w:space="0" w:color="0070C0"/>
            </w:tcBorders>
          </w:tcPr>
          <w:p w14:paraId="5870DCD9" w14:textId="77777777" w:rsidR="00D91222" w:rsidRPr="00F93173" w:rsidRDefault="00D91222" w:rsidP="00A739C5">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CD564D1" w14:textId="77777777" w:rsidR="00D91222" w:rsidRPr="00F12AED" w:rsidRDefault="00D91222" w:rsidP="00A739C5">
            <w:pPr>
              <w:spacing w:line="360" w:lineRule="auto"/>
              <w:jc w:val="center"/>
              <w:rPr>
                <w:rFonts w:asciiTheme="minorHAnsi" w:eastAsiaTheme="majorEastAsia" w:hAnsiTheme="minorHAnsi" w:cstheme="majorBidi"/>
                <w:b/>
                <w:iCs/>
              </w:rPr>
            </w:pPr>
          </w:p>
          <w:p w14:paraId="2189AD0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39BF85D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037E479A" w14:textId="77777777" w:rsidR="00D91222" w:rsidRPr="00D23A7E" w:rsidRDefault="00D91222" w:rsidP="00A739C5">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E8D7ECB" w14:textId="77777777" w:rsidR="00D91222" w:rsidRPr="006B56FD" w:rsidRDefault="00D91222" w:rsidP="00A739C5">
            <w:pPr>
              <w:spacing w:line="360" w:lineRule="auto"/>
              <w:rPr>
                <w:rFonts w:asciiTheme="minorHAnsi" w:eastAsiaTheme="majorEastAsia" w:hAnsiTheme="minorHAnsi" w:cstheme="minorHAnsi"/>
                <w:b/>
                <w:i/>
                <w:iCs/>
                <w:u w:val="single"/>
              </w:rPr>
            </w:pPr>
          </w:p>
        </w:tc>
        <w:tc>
          <w:tcPr>
            <w:tcW w:w="3540" w:type="dxa"/>
            <w:tcBorders>
              <w:top w:val="thinThickSmallGap" w:sz="12" w:space="0" w:color="0070C0"/>
              <w:bottom w:val="thinThickSmallGap" w:sz="12" w:space="0" w:color="0070C0"/>
            </w:tcBorders>
          </w:tcPr>
          <w:p w14:paraId="3545ECCA" w14:textId="77777777" w:rsidR="00D91222" w:rsidRDefault="00D91222" w:rsidP="00A739C5">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699E051" w14:textId="77777777" w:rsidR="00D91222" w:rsidRPr="00FD4A2B" w:rsidRDefault="00D91222" w:rsidP="00A739C5">
            <w:pPr>
              <w:spacing w:line="360" w:lineRule="auto"/>
              <w:rPr>
                <w:rFonts w:asciiTheme="minorHAnsi" w:eastAsiaTheme="majorEastAsia" w:hAnsiTheme="minorHAnsi" w:cstheme="majorBidi"/>
                <w:b/>
                <w:i/>
                <w:iCs/>
                <w:sz w:val="10"/>
                <w:szCs w:val="16"/>
                <w:u w:val="single"/>
              </w:rPr>
            </w:pPr>
          </w:p>
          <w:p w14:paraId="683F6295" w14:textId="77777777" w:rsidR="00D91222" w:rsidRPr="008D18DF" w:rsidRDefault="00D91222" w:rsidP="00A739C5">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62B5E231" w14:textId="77777777" w:rsidR="00D91222" w:rsidRPr="008D18DF" w:rsidRDefault="00D91222" w:rsidP="00A739C5">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76B35980" w14:textId="77777777" w:rsidR="00D91222" w:rsidRPr="00D23A7E" w:rsidRDefault="00D91222" w:rsidP="00A739C5">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024497FD" w14:textId="185A48F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OŚWIADCZENIE O DYSPONOWANIU OSOBAMI POSIADAJĄCYMI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08473BE4" w:rsidR="00135E11" w:rsidRPr="00941C15" w:rsidRDefault="00135E11" w:rsidP="00135E11">
      <w:pPr>
        <w:pStyle w:val="Akapitzlist"/>
        <w:spacing w:before="120" w:line="276" w:lineRule="auto"/>
        <w:ind w:left="0"/>
        <w:outlineLvl w:val="0"/>
        <w:rPr>
          <w:rFonts w:asciiTheme="minorHAnsi" w:hAnsiTheme="minorHAnsi" w:cstheme="minorHAnsi"/>
          <w:bCs/>
          <w:iCs/>
          <w:sz w:val="20"/>
        </w:rPr>
      </w:pPr>
      <w:r w:rsidRPr="00135E11">
        <w:rPr>
          <w:rFonts w:asciiTheme="minorHAnsi" w:hAnsiTheme="minorHAnsi" w:cstheme="minorHAnsi"/>
          <w:bCs/>
          <w:iCs/>
          <w:sz w:val="20"/>
        </w:rPr>
        <w:t xml:space="preserve">My niżej podpisani, przystępując do postępowania zakupowego nr </w:t>
      </w:r>
      <w:r w:rsidR="00D91222" w:rsidRPr="00D91222">
        <w:rPr>
          <w:rFonts w:asciiTheme="minorHAnsi" w:hAnsiTheme="minorHAnsi" w:cstheme="minorHAnsi"/>
          <w:sz w:val="20"/>
        </w:rPr>
        <w:t>POST/DYS/OR/</w:t>
      </w:r>
      <w:r w:rsidR="00875681">
        <w:rPr>
          <w:rFonts w:asciiTheme="minorHAnsi" w:hAnsiTheme="minorHAnsi" w:cstheme="minorHAnsi"/>
          <w:sz w:val="20"/>
        </w:rPr>
        <w:t>G</w:t>
      </w:r>
      <w:r w:rsidR="00D91222" w:rsidRPr="00D91222">
        <w:rPr>
          <w:rFonts w:asciiTheme="minorHAnsi" w:hAnsiTheme="minorHAnsi" w:cstheme="minorHAnsi"/>
          <w:sz w:val="20"/>
        </w:rPr>
        <w:t>Z/</w:t>
      </w:r>
      <w:r w:rsidR="00057465">
        <w:rPr>
          <w:rFonts w:asciiTheme="minorHAnsi" w:hAnsiTheme="minorHAnsi" w:cstheme="minorHAnsi"/>
          <w:sz w:val="20"/>
        </w:rPr>
        <w:t>01120</w:t>
      </w:r>
      <w:r w:rsidR="00D91222" w:rsidRPr="00D91222">
        <w:rPr>
          <w:rFonts w:asciiTheme="minorHAnsi" w:hAnsiTheme="minorHAnsi" w:cstheme="minorHAnsi"/>
          <w:sz w:val="20"/>
        </w:rPr>
        <w:t>/</w:t>
      </w:r>
      <w:r w:rsidR="008339B6">
        <w:rPr>
          <w:rFonts w:asciiTheme="minorHAnsi" w:hAnsiTheme="minorHAnsi" w:cstheme="minorHAnsi"/>
          <w:sz w:val="20"/>
        </w:rPr>
        <w:t>2026</w:t>
      </w:r>
      <w:r w:rsidR="009055B9">
        <w:rPr>
          <w:rFonts w:asciiTheme="minorHAnsi" w:hAnsiTheme="minorHAnsi" w:cstheme="minorHAnsi"/>
          <w:sz w:val="20"/>
        </w:rPr>
        <w:t xml:space="preserve"> </w:t>
      </w:r>
      <w:r w:rsidRPr="00135E11">
        <w:rPr>
          <w:rFonts w:asciiTheme="minorHAnsi" w:hAnsiTheme="minorHAnsi" w:cstheme="minorHAnsi"/>
          <w:bCs/>
          <w:iCs/>
          <w:sz w:val="20"/>
        </w:rPr>
        <w:t xml:space="preserve">prowadzonego w trybie przetargu nieograniczonego pn. </w:t>
      </w:r>
      <w:r w:rsidRPr="00135E11">
        <w:rPr>
          <w:rFonts w:asciiTheme="minorHAnsi" w:hAnsiTheme="minorHAnsi" w:cstheme="minorHAnsi"/>
          <w:sz w:val="20"/>
        </w:rPr>
        <w:t xml:space="preserve"> </w:t>
      </w:r>
      <w:r w:rsidR="00120A61" w:rsidRPr="00574CB9">
        <w:rPr>
          <w:rFonts w:asciiTheme="minorHAnsi" w:hAnsiTheme="minorHAnsi" w:cstheme="minorHAnsi"/>
          <w:b/>
          <w:bCs/>
        </w:rPr>
        <w:t>„</w:t>
      </w:r>
      <w:r w:rsidR="006A0781" w:rsidRPr="006A0781">
        <w:rPr>
          <w:rFonts w:asciiTheme="minorHAnsi" w:hAnsiTheme="minorHAnsi" w:cs="Arial"/>
          <w:b/>
          <w:bCs/>
          <w:i/>
          <w:sz w:val="20"/>
        </w:rPr>
        <w:t>Sukcesywne wykonywanie przyłączy nN na terenie PGE Dystrybucja S.A. Oddział Rzeszów, Rejon Energetyczny Mielec.</w:t>
      </w:r>
      <w:r w:rsidR="00120A61" w:rsidRPr="00574CB9">
        <w:rPr>
          <w:rFonts w:asciiTheme="minorHAnsi" w:hAnsiTheme="minorHAnsi" w:cs="Arial"/>
          <w:b/>
          <w:bCs/>
          <w:i/>
          <w:sz w:val="20"/>
        </w:rPr>
        <w:t>”</w:t>
      </w:r>
      <w:r w:rsidRPr="00135E11">
        <w:rPr>
          <w:rFonts w:asciiTheme="minorHAnsi" w:hAnsiTheme="minorHAnsi" w:cstheme="minorHAnsi"/>
          <w:bCs/>
          <w:iCs/>
          <w:sz w:val="20"/>
        </w:rPr>
        <w:t>, niniejszym oświadczamy</w:t>
      </w:r>
      <w:r>
        <w:rPr>
          <w:rFonts w:asciiTheme="minorHAnsi" w:hAnsiTheme="minorHAnsi" w:cstheme="minorHAnsi"/>
          <w:bCs/>
          <w:sz w:val="20"/>
        </w:rPr>
        <w:t xml:space="preserve">, że </w:t>
      </w:r>
      <w:r w:rsidRPr="00941C15">
        <w:rPr>
          <w:rFonts w:asciiTheme="minorHAnsi" w:hAnsiTheme="minorHAnsi" w:cstheme="minorHAnsi"/>
          <w:bCs/>
          <w:sz w:val="20"/>
        </w:rPr>
        <w:t>dyspon</w:t>
      </w:r>
      <w:r w:rsidR="00E33A0C" w:rsidRPr="00941C15">
        <w:rPr>
          <w:rFonts w:asciiTheme="minorHAnsi" w:hAnsiTheme="minorHAnsi" w:cstheme="minorHAnsi"/>
          <w:bCs/>
          <w:sz w:val="20"/>
        </w:rPr>
        <w:t>ujemy</w:t>
      </w:r>
      <w:r w:rsidR="00066059" w:rsidRPr="00941C15">
        <w:rPr>
          <w:rFonts w:asciiTheme="minorHAnsi" w:hAnsiTheme="minorHAnsi" w:cstheme="minorHAnsi"/>
          <w:bCs/>
          <w:sz w:val="20"/>
        </w:rPr>
        <w:t xml:space="preserve"> osobami posiadającymi wymagane uprawnienia ok</w:t>
      </w:r>
      <w:r w:rsidRPr="00941C15">
        <w:rPr>
          <w:rFonts w:asciiTheme="minorHAnsi" w:hAnsiTheme="minorHAnsi" w:cstheme="minorHAnsi"/>
          <w:bCs/>
          <w:sz w:val="20"/>
        </w:rPr>
        <w:t>reślone przez Zamawiającego w S</w:t>
      </w:r>
      <w:r w:rsidR="00066059" w:rsidRPr="00941C15">
        <w:rPr>
          <w:rFonts w:asciiTheme="minorHAnsi" w:hAnsiTheme="minorHAnsi" w:cstheme="minorHAnsi"/>
          <w:bCs/>
          <w:sz w:val="20"/>
        </w:rPr>
        <w:t>WZ</w:t>
      </w:r>
      <w:r w:rsidRPr="00941C15">
        <w:rPr>
          <w:rFonts w:asciiTheme="minorHAnsi" w:hAnsiTheme="minorHAnsi" w:cstheme="minorHAnsi"/>
          <w:bCs/>
          <w:iCs/>
          <w:sz w:val="20"/>
        </w:rPr>
        <w:t>, w tym:</w:t>
      </w:r>
    </w:p>
    <w:p w14:paraId="63ECAC5F" w14:textId="73F884EA" w:rsidR="00135E11" w:rsidRPr="00C8659B" w:rsidRDefault="00B05B3C"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c</w:t>
      </w:r>
      <w:r w:rsidR="00135E11" w:rsidRPr="00E33A0C">
        <w:rPr>
          <w:rFonts w:asciiTheme="minorHAnsi" w:hAnsiTheme="minorHAnsi" w:cstheme="minorHAnsi"/>
          <w:bCs/>
          <w:iCs/>
          <w:sz w:val="20"/>
        </w:rPr>
        <w:t>o najmniej 1 osobą posiadającą uprawnienia do projektowania w specjalności instalacyjnej w zakresie sieci, instalacji i urządzeń elektrycznych i elektroenergetycznych, posiadającą aktualny wpis do Polskiej Izby Inżynierów Budownictwa;</w:t>
      </w:r>
    </w:p>
    <w:p w14:paraId="099DA623" w14:textId="166A1407" w:rsidR="00135E11" w:rsidRPr="00E33A0C" w:rsidRDefault="00135E11"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 xml:space="preserve">Kierownikiem budowy posiadającym uprawnienia budowlane do kierowania robotami budowlanymi </w:t>
      </w:r>
      <w:r w:rsidR="00F009CF">
        <w:rPr>
          <w:rFonts w:asciiTheme="minorHAnsi" w:hAnsiTheme="minorHAnsi" w:cstheme="minorHAnsi"/>
          <w:bCs/>
          <w:iCs/>
          <w:sz w:val="20"/>
        </w:rPr>
        <w:br/>
      </w:r>
      <w:r w:rsidRPr="00E33A0C">
        <w:rPr>
          <w:rFonts w:asciiTheme="minorHAnsi" w:hAnsiTheme="minorHAnsi" w:cstheme="minorHAnsi"/>
          <w:bCs/>
          <w:iCs/>
          <w:sz w:val="20"/>
        </w:rPr>
        <w:t>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30D9B545" w14:textId="47DBEC3E" w:rsidR="00135E11" w:rsidRPr="00E33A0C" w:rsidRDefault="00BF5EF6"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941C15">
        <w:rPr>
          <w:rFonts w:asciiTheme="minorHAnsi" w:hAnsiTheme="minorHAnsi" w:cstheme="minorHAnsi"/>
          <w:bCs/>
          <w:iCs/>
          <w:sz w:val="20"/>
        </w:rPr>
        <w:t>oraz</w:t>
      </w:r>
      <w:r w:rsidR="00E33A0C" w:rsidRPr="00941C15">
        <w:rPr>
          <w:rFonts w:asciiTheme="minorHAnsi" w:hAnsiTheme="minorHAnsi" w:cstheme="minorHAnsi"/>
          <w:bCs/>
          <w:iCs/>
          <w:sz w:val="20"/>
        </w:rPr>
        <w:t xml:space="preserve"> </w:t>
      </w:r>
      <w:r w:rsidR="00B05B3C" w:rsidRPr="00941C15">
        <w:rPr>
          <w:rFonts w:asciiTheme="minorHAnsi" w:hAnsiTheme="minorHAnsi" w:cstheme="minorHAnsi"/>
          <w:bCs/>
          <w:iCs/>
          <w:sz w:val="20"/>
        </w:rPr>
        <w:t>c</w:t>
      </w:r>
      <w:r w:rsidR="00135E11" w:rsidRPr="00941C15">
        <w:rPr>
          <w:rFonts w:asciiTheme="minorHAnsi" w:hAnsiTheme="minorHAnsi" w:cstheme="minorHAnsi"/>
          <w:bCs/>
          <w:iCs/>
          <w:sz w:val="20"/>
        </w:rPr>
        <w:t xml:space="preserve">o </w:t>
      </w:r>
      <w:r w:rsidR="00135E11" w:rsidRPr="00E33A0C">
        <w:rPr>
          <w:rFonts w:asciiTheme="minorHAnsi" w:hAnsiTheme="minorHAnsi" w:cstheme="minorHAnsi"/>
          <w:bCs/>
          <w:iCs/>
          <w:sz w:val="20"/>
        </w:rPr>
        <w:t>najmniej 2 osobami posiadającymi świadectwo kwalifikacyjne uprawniające do zajmowania się eksploatacją instalacji i sieci elektroenergetycznych w zakresie do 1 kV (grupa „E”)</w:t>
      </w:r>
      <w:r w:rsidR="00120A61">
        <w:rPr>
          <w:rFonts w:asciiTheme="minorHAnsi" w:hAnsiTheme="minorHAnsi" w:cstheme="minorHAnsi"/>
          <w:bCs/>
          <w:iCs/>
          <w:sz w:val="20"/>
        </w:rPr>
        <w:t xml:space="preserve"> </w:t>
      </w:r>
      <w:r w:rsidR="00120A61" w:rsidRPr="00120A61">
        <w:rPr>
          <w:rFonts w:asciiTheme="minorHAnsi" w:hAnsiTheme="minorHAnsi" w:cstheme="minorHAnsi"/>
          <w:bCs/>
          <w:iCs/>
          <w:sz w:val="20"/>
        </w:rPr>
        <w:t>oraz uprawnienia do prowadzenia prac sieciowych (sieci i urządzenia nN) w technologii PPN (prac pod napięciem)</w:t>
      </w:r>
      <w:r w:rsidR="00135E11" w:rsidRPr="00E33A0C">
        <w:rPr>
          <w:rFonts w:asciiTheme="minorHAnsi" w:hAnsiTheme="minorHAnsi" w:cstheme="minorHAnsi"/>
          <w:bCs/>
          <w:iCs/>
          <w:sz w:val="20"/>
        </w:rPr>
        <w:t>.</w:t>
      </w: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6FC4D6E4" w14:textId="39A3BC4A" w:rsidR="00E142AC" w:rsidRPr="00E142AC" w:rsidRDefault="00E142AC" w:rsidP="00E142AC">
      <w:pPr>
        <w:tabs>
          <w:tab w:val="left" w:pos="5670"/>
        </w:tabs>
        <w:spacing w:before="1440"/>
        <w:ind w:right="28"/>
        <w:rPr>
          <w:rFonts w:ascii="Calibri" w:hAnsi="Calibri" w:cs="Calibri"/>
          <w:szCs w:val="22"/>
        </w:rPr>
      </w:pPr>
      <w:r>
        <w:rPr>
          <w:rFonts w:asciiTheme="minorHAnsi" w:hAnsiTheme="minorHAnsi" w:cstheme="minorHAnsi"/>
          <w:sz w:val="16"/>
          <w:szCs w:val="16"/>
        </w:rPr>
        <w:tab/>
      </w:r>
      <w:r w:rsidRPr="00E142AC">
        <w:rPr>
          <w:rFonts w:ascii="Calibri" w:hAnsi="Calibri" w:cs="Calibri"/>
          <w:szCs w:val="22"/>
        </w:rPr>
        <w:t>.…….………..…....................................</w:t>
      </w:r>
    </w:p>
    <w:p w14:paraId="6D74C8F5"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Data i podpisy osób uprawnionych do składania</w:t>
      </w:r>
    </w:p>
    <w:p w14:paraId="344E6101"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oświadczeń woli w imieniu Wykonawcy</w:t>
      </w:r>
    </w:p>
    <w:sectPr w:rsidR="00E142AC" w:rsidRPr="00E142AC" w:rsidSect="0044467A">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7C729" w14:textId="77777777" w:rsidR="00274A44" w:rsidRDefault="00274A44" w:rsidP="004A302B">
      <w:pPr>
        <w:spacing w:line="240" w:lineRule="auto"/>
      </w:pPr>
      <w:r>
        <w:separator/>
      </w:r>
    </w:p>
  </w:endnote>
  <w:endnote w:type="continuationSeparator" w:id="0">
    <w:p w14:paraId="1BD5B07E" w14:textId="77777777" w:rsidR="00274A44" w:rsidRDefault="00274A4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CF9A" w14:textId="77777777" w:rsidR="00274A44" w:rsidRDefault="00274A44" w:rsidP="004A302B">
      <w:pPr>
        <w:spacing w:line="240" w:lineRule="auto"/>
      </w:pPr>
      <w:r>
        <w:separator/>
      </w:r>
    </w:p>
  </w:footnote>
  <w:footnote w:type="continuationSeparator" w:id="0">
    <w:p w14:paraId="31BFFC85" w14:textId="77777777" w:rsidR="00274A44" w:rsidRDefault="00274A4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33FC90F" w:rsidR="008A2988" w:rsidRDefault="000E51F2">
    <w:pPr>
      <w:pStyle w:val="Nagwek"/>
    </w:pPr>
    <w:r>
      <w:rPr>
        <w:rFonts w:ascii="Calibri" w:hAnsi="Calibri"/>
        <w:b/>
        <w:bCs/>
        <w:noProof/>
        <w:szCs w:val="22"/>
      </w:rPr>
      <w:drawing>
        <wp:anchor distT="0" distB="0" distL="114300" distR="114300" simplePos="0" relativeHeight="251666432" behindDoc="0" locked="0" layoutInCell="1" allowOverlap="1" wp14:anchorId="71113703" wp14:editId="4B53EAB8">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077434949">
    <w:abstractNumId w:val="4"/>
  </w:num>
  <w:num w:numId="2" w16cid:durableId="232856174">
    <w:abstractNumId w:val="5"/>
  </w:num>
  <w:num w:numId="3" w16cid:durableId="1955362372">
    <w:abstractNumId w:val="6"/>
  </w:num>
  <w:num w:numId="4" w16cid:durableId="2069959847">
    <w:abstractNumId w:val="8"/>
  </w:num>
  <w:num w:numId="5" w16cid:durableId="162093946">
    <w:abstractNumId w:val="3"/>
  </w:num>
  <w:num w:numId="6" w16cid:durableId="5470371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465"/>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1F2"/>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A61"/>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A70"/>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44"/>
    <w:rsid w:val="00274AB8"/>
    <w:rsid w:val="00275B02"/>
    <w:rsid w:val="002774CC"/>
    <w:rsid w:val="002776AC"/>
    <w:rsid w:val="0028016B"/>
    <w:rsid w:val="00280C82"/>
    <w:rsid w:val="0028129B"/>
    <w:rsid w:val="00283455"/>
    <w:rsid w:val="0028464D"/>
    <w:rsid w:val="002859F3"/>
    <w:rsid w:val="00285F77"/>
    <w:rsid w:val="00286BAA"/>
    <w:rsid w:val="0028747A"/>
    <w:rsid w:val="00287FDC"/>
    <w:rsid w:val="002907F0"/>
    <w:rsid w:val="00290C62"/>
    <w:rsid w:val="0029106C"/>
    <w:rsid w:val="00292E9D"/>
    <w:rsid w:val="002933B6"/>
    <w:rsid w:val="00293ABE"/>
    <w:rsid w:val="00293B49"/>
    <w:rsid w:val="0029407F"/>
    <w:rsid w:val="002940E3"/>
    <w:rsid w:val="002946F8"/>
    <w:rsid w:val="002959FE"/>
    <w:rsid w:val="00295B73"/>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324A"/>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ABB"/>
    <w:rsid w:val="003E0C0F"/>
    <w:rsid w:val="003E107C"/>
    <w:rsid w:val="003E3C9A"/>
    <w:rsid w:val="003E6756"/>
    <w:rsid w:val="003E760F"/>
    <w:rsid w:val="003E7667"/>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3F53"/>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36A1"/>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988"/>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0781"/>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19D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413"/>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39B6"/>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5681"/>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0574"/>
    <w:rsid w:val="008A115B"/>
    <w:rsid w:val="008A14AF"/>
    <w:rsid w:val="008A1D50"/>
    <w:rsid w:val="008A23F4"/>
    <w:rsid w:val="008A2988"/>
    <w:rsid w:val="008A3C84"/>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475C"/>
    <w:rsid w:val="008E6382"/>
    <w:rsid w:val="008E67F0"/>
    <w:rsid w:val="008E7F23"/>
    <w:rsid w:val="008F01BC"/>
    <w:rsid w:val="008F02C1"/>
    <w:rsid w:val="008F0335"/>
    <w:rsid w:val="008F06CD"/>
    <w:rsid w:val="008F0BEF"/>
    <w:rsid w:val="008F14AF"/>
    <w:rsid w:val="008F14B9"/>
    <w:rsid w:val="008F151B"/>
    <w:rsid w:val="008F4401"/>
    <w:rsid w:val="008F5F40"/>
    <w:rsid w:val="008F657F"/>
    <w:rsid w:val="008F6C61"/>
    <w:rsid w:val="009002A5"/>
    <w:rsid w:val="00901F83"/>
    <w:rsid w:val="00902F35"/>
    <w:rsid w:val="00903DD6"/>
    <w:rsid w:val="00904D37"/>
    <w:rsid w:val="009055B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0585"/>
    <w:rsid w:val="009413F6"/>
    <w:rsid w:val="00941C15"/>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0C37"/>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3B4D"/>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4DDC"/>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370"/>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4D65"/>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5362"/>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C70"/>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222"/>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2AC"/>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A0C"/>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6CF"/>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9CF"/>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600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0406"/>
    <w:rsid w:val="00035FD2"/>
    <w:rsid w:val="00073253"/>
    <w:rsid w:val="00092C4D"/>
    <w:rsid w:val="00093F96"/>
    <w:rsid w:val="000A1772"/>
    <w:rsid w:val="000A3410"/>
    <w:rsid w:val="000B4E1F"/>
    <w:rsid w:val="000B5F48"/>
    <w:rsid w:val="00112677"/>
    <w:rsid w:val="0017290E"/>
    <w:rsid w:val="00197785"/>
    <w:rsid w:val="001B576A"/>
    <w:rsid w:val="001F4D89"/>
    <w:rsid w:val="001F6AB2"/>
    <w:rsid w:val="00200B0D"/>
    <w:rsid w:val="002036E3"/>
    <w:rsid w:val="00263FCB"/>
    <w:rsid w:val="0027219B"/>
    <w:rsid w:val="0027490D"/>
    <w:rsid w:val="002A5475"/>
    <w:rsid w:val="002D0025"/>
    <w:rsid w:val="002D5E73"/>
    <w:rsid w:val="002D7537"/>
    <w:rsid w:val="002E672A"/>
    <w:rsid w:val="002F4DB1"/>
    <w:rsid w:val="00305222"/>
    <w:rsid w:val="00334924"/>
    <w:rsid w:val="00337C7B"/>
    <w:rsid w:val="00341F66"/>
    <w:rsid w:val="0037324A"/>
    <w:rsid w:val="0038682C"/>
    <w:rsid w:val="003B4965"/>
    <w:rsid w:val="003C4DB9"/>
    <w:rsid w:val="003D3C04"/>
    <w:rsid w:val="003F09C6"/>
    <w:rsid w:val="003F28CC"/>
    <w:rsid w:val="00411C41"/>
    <w:rsid w:val="00432566"/>
    <w:rsid w:val="0046204C"/>
    <w:rsid w:val="004755AE"/>
    <w:rsid w:val="00486F64"/>
    <w:rsid w:val="00496BD7"/>
    <w:rsid w:val="004B30AB"/>
    <w:rsid w:val="00504382"/>
    <w:rsid w:val="00504B11"/>
    <w:rsid w:val="00566E73"/>
    <w:rsid w:val="00572957"/>
    <w:rsid w:val="00584919"/>
    <w:rsid w:val="005A7CF4"/>
    <w:rsid w:val="005B35FD"/>
    <w:rsid w:val="005B5BB2"/>
    <w:rsid w:val="005C354C"/>
    <w:rsid w:val="00600D1C"/>
    <w:rsid w:val="0067331D"/>
    <w:rsid w:val="00685988"/>
    <w:rsid w:val="00690FBB"/>
    <w:rsid w:val="006A12EA"/>
    <w:rsid w:val="006A4C38"/>
    <w:rsid w:val="006A4DB0"/>
    <w:rsid w:val="006A6AFD"/>
    <w:rsid w:val="00723176"/>
    <w:rsid w:val="00774C40"/>
    <w:rsid w:val="007A7D3A"/>
    <w:rsid w:val="007E096F"/>
    <w:rsid w:val="007E391E"/>
    <w:rsid w:val="00826297"/>
    <w:rsid w:val="00832C41"/>
    <w:rsid w:val="00843AAE"/>
    <w:rsid w:val="0085262B"/>
    <w:rsid w:val="00876E33"/>
    <w:rsid w:val="008803EB"/>
    <w:rsid w:val="008E019D"/>
    <w:rsid w:val="008E031B"/>
    <w:rsid w:val="008F132D"/>
    <w:rsid w:val="008F151B"/>
    <w:rsid w:val="00900619"/>
    <w:rsid w:val="0091435D"/>
    <w:rsid w:val="00920F8B"/>
    <w:rsid w:val="00923549"/>
    <w:rsid w:val="009324D2"/>
    <w:rsid w:val="00940585"/>
    <w:rsid w:val="009B2C80"/>
    <w:rsid w:val="009C7AFA"/>
    <w:rsid w:val="00A030B2"/>
    <w:rsid w:val="00A04DDC"/>
    <w:rsid w:val="00A27FD0"/>
    <w:rsid w:val="00A347BC"/>
    <w:rsid w:val="00A35DF1"/>
    <w:rsid w:val="00A72EB3"/>
    <w:rsid w:val="00AB1726"/>
    <w:rsid w:val="00AD5090"/>
    <w:rsid w:val="00B14DB9"/>
    <w:rsid w:val="00B4616D"/>
    <w:rsid w:val="00B53165"/>
    <w:rsid w:val="00B60536"/>
    <w:rsid w:val="00B864C2"/>
    <w:rsid w:val="00B90592"/>
    <w:rsid w:val="00BA657E"/>
    <w:rsid w:val="00BB6011"/>
    <w:rsid w:val="00BC0F7D"/>
    <w:rsid w:val="00BC6FE2"/>
    <w:rsid w:val="00C102F1"/>
    <w:rsid w:val="00C80E37"/>
    <w:rsid w:val="00C849CA"/>
    <w:rsid w:val="00CD6EC5"/>
    <w:rsid w:val="00CF3419"/>
    <w:rsid w:val="00D34CE5"/>
    <w:rsid w:val="00D405FD"/>
    <w:rsid w:val="00D84B3B"/>
    <w:rsid w:val="00DA0DD7"/>
    <w:rsid w:val="00DB34D2"/>
    <w:rsid w:val="00DB544B"/>
    <w:rsid w:val="00DB73BB"/>
    <w:rsid w:val="00DC7A68"/>
    <w:rsid w:val="00DD6B38"/>
    <w:rsid w:val="00DF269A"/>
    <w:rsid w:val="00DF40DA"/>
    <w:rsid w:val="00E35FDA"/>
    <w:rsid w:val="00ED2CD6"/>
    <w:rsid w:val="00ED5DD4"/>
    <w:rsid w:val="00EE39C7"/>
    <w:rsid w:val="00EE5227"/>
    <w:rsid w:val="00EF5F32"/>
    <w:rsid w:val="00F65927"/>
    <w:rsid w:val="00F8384E"/>
    <w:rsid w:val="00FC1A48"/>
    <w:rsid w:val="00FD3600"/>
    <w:rsid w:val="00FD372E"/>
    <w:rsid w:val="00FE600C"/>
    <w:rsid w:val="00FE7F65"/>
    <w:rsid w:val="00FF3702"/>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dysponowaniu osobami.docx</dmsv2BaseFileName>
    <dmsv2BaseDisplayName xmlns="http://schemas.microsoft.com/sharepoint/v3">Załącznik nr 6 - Oświadczenie o dysponowaniu osobami</dmsv2BaseDisplayName>
    <dmsv2SWPP2ObjectNumber xmlns="http://schemas.microsoft.com/sharepoint/v3">POST/DYS/OR/GZ/01120/2026                         </dmsv2SWPP2ObjectNumber>
    <dmsv2SWPP2SumMD5 xmlns="http://schemas.microsoft.com/sharepoint/v3">6a1be2cd859ca3282622213bb2edef7e</dmsv2SWPP2SumMD5>
    <dmsv2BaseMoved xmlns="http://schemas.microsoft.com/sharepoint/v3">false</dmsv2BaseMoved>
    <dmsv2BaseIsSensitive xmlns="http://schemas.microsoft.com/sharepoint/v3">true</dmsv2BaseIsSensitive>
    <dmsv2SWPP2IDSWPP2 xmlns="http://schemas.microsoft.com/sharepoint/v3">712086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24845274</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FJ3FSM7XJ42E-1652426618-11745</_dlc_DocId>
    <_dlc_DocIdUrl xmlns="a19cb1c7-c5c7-46d4-85ae-d83685407bba">
      <Url>https://swpp2.dms.gkpge.pl/sites/43/_layouts/15/DocIdRedir.aspx?ID=FJ3FSM7XJ42E-1652426618-11745</Url>
      <Description>FJ3FSM7XJ42E-1652426618-11745</Description>
    </_dlc_DocIdUrl>
  </documentManagement>
</p:properties>
</file>

<file path=customXml/item3.xml>��< ? x m l   v e r s i o n = " 1 . 0 "   e n c o d i n g = " u t f - 1 6 " ? > < A r r a y O f D o c u m e n t L i n k   x m l n s : x s i = " h t t p : / / w w w . w 3 . o r g / 2 0 0 1 / X M L S c h e m a - i n s t a n c e "   x m l n s : x s d = " h t t p : / / w w w . w 3 . o r g / 2 0 0 1 / X M L 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83A7E-0A1C-4897-A091-591FFA36AF1E}"/>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902B7DC6-4F82-4024-8B3D-5370645D506B}">
  <ds:schemaRefs>
    <ds:schemaRef ds:uri="http://schemas.microsoft.com/sharepoint/events"/>
  </ds:schemaRefs>
</ds:datastoreItem>
</file>

<file path=customXml/itemProps5.xml><?xml version="1.0" encoding="utf-8"?>
<ds:datastoreItem xmlns:ds="http://schemas.openxmlformats.org/officeDocument/2006/customXml" ds:itemID="{7E954E77-A314-44CA-B836-68B8103F9D7B}">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255</Words>
  <Characters>1533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Zapasek Dominika [PGE Dystr. O.Rzeszów]</cp:lastModifiedBy>
  <cp:revision>27</cp:revision>
  <cp:lastPrinted>2021-02-26T13:14:00Z</cp:lastPrinted>
  <dcterms:created xsi:type="dcterms:W3CDTF">2021-05-19T07:35:00Z</dcterms:created>
  <dcterms:modified xsi:type="dcterms:W3CDTF">2026-04-02T05:38:00Z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1573f26f-1b30-478c-932a-10a391fd88f2</vt:lpwstr>
  </property>
</Properties>
</file>